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2A0D" w14:textId="71635FD3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563504">
        <w:rPr>
          <w:rFonts w:ascii="Arial" w:hAnsi="Arial" w:cs="Arial"/>
          <w:sz w:val="22"/>
          <w:szCs w:val="22"/>
        </w:rPr>
        <w:t>1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7777777" w:rsidR="00FE7A1F" w:rsidRPr="00ED473C" w:rsidRDefault="00FE7A1F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193720153"/>
      <w:bookmarkStart w:id="1" w:name="_Hlk211600814"/>
      <w:r w:rsidRPr="00ED473C">
        <w:rPr>
          <w:rFonts w:ascii="Arial" w:hAnsi="Arial" w:cs="Arial"/>
          <w:b/>
          <w:sz w:val="22"/>
          <w:szCs w:val="22"/>
        </w:rPr>
        <w:t xml:space="preserve">Zakup wyposażenia socjalno-bytowego oraz wyrobów medycznych w ramach projektu </w:t>
      </w:r>
      <w:r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1"/>
    <w:p w14:paraId="59F81370" w14:textId="77777777" w:rsidR="00AB1B3D" w:rsidRDefault="00AB1B3D" w:rsidP="00AB1B3D">
      <w:pPr>
        <w:spacing w:line="32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073C1E63" w14:textId="77777777" w:rsidR="00E576DF" w:rsidRPr="00E576DF" w:rsidRDefault="00F23DA2" w:rsidP="00E576DF">
      <w:pPr>
        <w:spacing w:line="320" w:lineRule="atLeast"/>
        <w:ind w:firstLine="708"/>
        <w:rPr>
          <w:rFonts w:ascii="Arial" w:hAnsi="Arial" w:cs="Arial"/>
          <w:b/>
          <w:bCs/>
          <w:color w:val="000000"/>
          <w:sz w:val="22"/>
          <w:szCs w:val="22"/>
        </w:rPr>
      </w:pPr>
      <w:r w:rsidRPr="00E576DF">
        <w:rPr>
          <w:rFonts w:ascii="Arial" w:hAnsi="Arial" w:cs="Arial"/>
          <w:b/>
          <w:bCs/>
          <w:sz w:val="22"/>
          <w:szCs w:val="22"/>
        </w:rPr>
        <w:t xml:space="preserve">Zadanie nr </w:t>
      </w:r>
      <w:r w:rsidR="00563504" w:rsidRPr="00E576DF">
        <w:rPr>
          <w:rFonts w:ascii="Arial" w:hAnsi="Arial" w:cs="Arial"/>
          <w:b/>
          <w:bCs/>
          <w:sz w:val="22"/>
          <w:szCs w:val="22"/>
        </w:rPr>
        <w:t>1</w:t>
      </w:r>
      <w:bookmarkEnd w:id="0"/>
      <w:r w:rsidR="00563504" w:rsidRPr="00E576DF">
        <w:rPr>
          <w:rFonts w:ascii="Arial" w:hAnsi="Arial" w:cs="Arial"/>
          <w:b/>
          <w:bCs/>
          <w:sz w:val="22"/>
          <w:szCs w:val="22"/>
        </w:rPr>
        <w:t xml:space="preserve"> </w:t>
      </w:r>
      <w:r w:rsidR="00E576DF" w:rsidRPr="00E576DF">
        <w:rPr>
          <w:rFonts w:ascii="Arial" w:hAnsi="Arial" w:cs="Arial"/>
          <w:b/>
          <w:bCs/>
          <w:sz w:val="22"/>
          <w:szCs w:val="22"/>
        </w:rPr>
        <w:t>:</w:t>
      </w:r>
      <w:r w:rsidR="00E576DF" w:rsidRPr="00E576DF">
        <w:rPr>
          <w:rFonts w:ascii="Arial" w:hAnsi="Arial" w:cs="Arial"/>
          <w:sz w:val="22"/>
          <w:szCs w:val="22"/>
        </w:rPr>
        <w:t xml:space="preserve"> </w:t>
      </w:r>
      <w:r w:rsidR="00E576DF" w:rsidRPr="00E576DF">
        <w:rPr>
          <w:rFonts w:ascii="Arial" w:hAnsi="Arial" w:cs="Arial"/>
          <w:b/>
          <w:bCs/>
          <w:color w:val="000000"/>
          <w:sz w:val="22"/>
          <w:szCs w:val="22"/>
        </w:rPr>
        <w:t>Myjnia dezynfektor 4 sztuki</w:t>
      </w:r>
    </w:p>
    <w:p w14:paraId="1695DA1D" w14:textId="77777777" w:rsidR="00F23DA2" w:rsidRDefault="00F23DA2" w:rsidP="007F3CF6">
      <w:pPr>
        <w:jc w:val="center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796BA9A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02AD4550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lastRenderedPageBreak/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1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17"/>
        <w:gridCol w:w="1751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576DF">
        <w:trPr>
          <w:trHeight w:val="758"/>
        </w:trPr>
        <w:tc>
          <w:tcPr>
            <w:tcW w:w="517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51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2B5BB5" w:rsidRPr="00304ABF" w14:paraId="37041431" w14:textId="77777777" w:rsidTr="00E576DF">
        <w:trPr>
          <w:trHeight w:val="1012"/>
        </w:trPr>
        <w:tc>
          <w:tcPr>
            <w:tcW w:w="517" w:type="dxa"/>
            <w:vAlign w:val="center"/>
          </w:tcPr>
          <w:p w14:paraId="64522857" w14:textId="268C01F0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1955C773" w14:textId="62EEE578" w:rsidR="00E576DF" w:rsidRPr="00E576DF" w:rsidRDefault="00E576DF" w:rsidP="00E576DF">
            <w:pPr>
              <w:spacing w:line="320" w:lineRule="atLeas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576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Myjnia dezynfektor</w:t>
            </w:r>
          </w:p>
          <w:p w14:paraId="05D94E81" w14:textId="4A58A7A6" w:rsidR="00072C20" w:rsidRPr="00275729" w:rsidRDefault="00072C20" w:rsidP="00072C20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2823DD3" w14:textId="2251CBC6" w:rsidR="00072C20" w:rsidRPr="00AB1B3D" w:rsidRDefault="00E576DF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28" w:type="dxa"/>
            <w:vAlign w:val="center"/>
          </w:tcPr>
          <w:p w14:paraId="7CA56049" w14:textId="75EBCF72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BB5" w:rsidRPr="00304ABF" w14:paraId="75A3162F" w14:textId="77777777" w:rsidTr="00E576DF">
        <w:trPr>
          <w:trHeight w:val="619"/>
        </w:trPr>
        <w:tc>
          <w:tcPr>
            <w:tcW w:w="517" w:type="dxa"/>
          </w:tcPr>
          <w:p w14:paraId="78651DB6" w14:textId="77777777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67" w:type="dxa"/>
            <w:gridSpan w:val="5"/>
          </w:tcPr>
          <w:p w14:paraId="7D989F88" w14:textId="77777777" w:rsidR="00D12EA6" w:rsidRDefault="00D12EA6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2B5BB5" w:rsidRPr="00275729" w:rsidRDefault="002B5BB5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2163A5FA" w14:textId="77777777" w:rsidR="002B5BB5" w:rsidRDefault="002B5BB5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7408BA55" w14:textId="7A927FFB" w:rsidR="00C10799" w:rsidRPr="00483BBB" w:rsidRDefault="00C10799" w:rsidP="00AB1BA1">
      <w:pPr>
        <w:tabs>
          <w:tab w:val="left" w:pos="345"/>
        </w:tabs>
        <w:spacing w:before="120" w:after="120" w:line="1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   </w:t>
      </w:r>
    </w:p>
    <w:p w14:paraId="4916EBC8" w14:textId="1DCE5E3D" w:rsidR="00AB1BA1" w:rsidRPr="00483BBB" w:rsidRDefault="00C10799" w:rsidP="00FE7A1F">
      <w:pPr>
        <w:tabs>
          <w:tab w:val="left" w:pos="345"/>
        </w:tabs>
        <w:spacing w:before="120" w:after="120" w:line="100" w:lineRule="atLeast"/>
        <w:ind w:left="799" w:hanging="572"/>
        <w:jc w:val="both"/>
        <w:rPr>
          <w:rFonts w:ascii="Arial" w:hAnsi="Arial" w:cs="Arial"/>
          <w:sz w:val="22"/>
          <w:szCs w:val="22"/>
        </w:rPr>
      </w:pPr>
      <w:r w:rsidRPr="00483BBB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3BBB">
        <w:rPr>
          <w:rFonts w:ascii="Arial" w:hAnsi="Arial" w:cs="Arial"/>
          <w:sz w:val="22"/>
          <w:szCs w:val="22"/>
        </w:rPr>
        <w:instrText xml:space="preserve"> FORMCHECKBOX </w:instrText>
      </w:r>
      <w:r w:rsidRPr="00483BBB">
        <w:rPr>
          <w:rStyle w:val="FontStyle32"/>
          <w:rFonts w:ascii="Arial" w:hAnsi="Arial" w:cs="Arial"/>
          <w:color w:val="000000"/>
        </w:rPr>
      </w:r>
      <w:r w:rsidRPr="00483BBB">
        <w:rPr>
          <w:rStyle w:val="FontStyle32"/>
          <w:rFonts w:ascii="Arial" w:hAnsi="Arial" w:cs="Arial"/>
          <w:color w:val="000000"/>
        </w:rPr>
        <w:fldChar w:fldCharType="separate"/>
      </w:r>
      <w:r w:rsidRPr="00483BBB">
        <w:rPr>
          <w:rStyle w:val="FontStyle32"/>
          <w:rFonts w:ascii="Arial" w:hAnsi="Arial" w:cs="Arial"/>
          <w:color w:val="000000"/>
        </w:rPr>
        <w:fldChar w:fldCharType="end"/>
      </w:r>
      <w:r w:rsidRPr="00483BBB">
        <w:rPr>
          <w:rStyle w:val="FontStyle32"/>
          <w:rFonts w:ascii="Arial" w:hAnsi="Arial" w:cs="Arial"/>
          <w:color w:val="000000"/>
        </w:rPr>
        <w:t xml:space="preserve">* </w:t>
      </w:r>
      <w:r w:rsidR="005E1C52" w:rsidRPr="00483BBB">
        <w:rPr>
          <w:rStyle w:val="FontStyle32"/>
          <w:rFonts w:ascii="Arial" w:hAnsi="Arial" w:cs="Arial"/>
          <w:color w:val="000000"/>
        </w:rPr>
        <w:t>Oświadczam</w:t>
      </w:r>
      <w:r w:rsidR="009E276E" w:rsidRPr="00483BBB">
        <w:rPr>
          <w:rFonts w:ascii="Arial" w:hAnsi="Arial" w:cs="Arial"/>
          <w:sz w:val="22"/>
          <w:szCs w:val="22"/>
        </w:rPr>
        <w:t xml:space="preserve">, że </w:t>
      </w:r>
      <w:r w:rsidR="00E576DF" w:rsidRPr="00483BBB">
        <w:rPr>
          <w:rFonts w:ascii="Arial" w:hAnsi="Arial" w:cs="Arial"/>
          <w:sz w:val="22"/>
          <w:szCs w:val="22"/>
        </w:rPr>
        <w:t xml:space="preserve">do każdej myjni oferuję </w:t>
      </w:r>
      <w:r w:rsidR="00E576DF" w:rsidRPr="00483BBB">
        <w:rPr>
          <w:rFonts w:ascii="Arial" w:hAnsi="Arial" w:cs="Arial"/>
          <w:sz w:val="22"/>
          <w:szCs w:val="22"/>
        </w:rPr>
        <w:t>dedykowany płyn do mycia i dezynfekcji kaczek i basenów 5l</w:t>
      </w:r>
      <w:r w:rsidR="00FE7A1F" w:rsidRPr="00483BBB">
        <w:rPr>
          <w:rFonts w:ascii="Arial" w:hAnsi="Arial" w:cs="Arial"/>
          <w:sz w:val="22"/>
          <w:szCs w:val="22"/>
        </w:rPr>
        <w:t xml:space="preserve"> </w:t>
      </w:r>
      <w:r w:rsidR="00AB1BA1" w:rsidRPr="00483BBB">
        <w:rPr>
          <w:rFonts w:ascii="Arial" w:hAnsi="Arial" w:cs="Arial"/>
          <w:b/>
          <w:bCs/>
          <w:sz w:val="22"/>
          <w:szCs w:val="22"/>
        </w:rPr>
        <w:t xml:space="preserve">– </w:t>
      </w:r>
      <w:r w:rsidR="00FE7A1F" w:rsidRPr="00483BBB">
        <w:rPr>
          <w:rFonts w:ascii="Arial" w:hAnsi="Arial" w:cs="Arial"/>
          <w:b/>
          <w:bCs/>
          <w:sz w:val="22"/>
          <w:szCs w:val="22"/>
        </w:rPr>
        <w:t>2</w:t>
      </w:r>
      <w:r w:rsidR="005E1C52" w:rsidRPr="00483BBB">
        <w:rPr>
          <w:rFonts w:ascii="Arial" w:hAnsi="Arial" w:cs="Arial"/>
          <w:b/>
          <w:bCs/>
          <w:sz w:val="22"/>
          <w:szCs w:val="22"/>
        </w:rPr>
        <w:t>0</w:t>
      </w:r>
      <w:r w:rsidR="00AB1BA1" w:rsidRPr="00483BBB">
        <w:rPr>
          <w:rFonts w:ascii="Arial" w:hAnsi="Arial" w:cs="Arial"/>
          <w:b/>
          <w:bCs/>
          <w:sz w:val="22"/>
          <w:szCs w:val="22"/>
        </w:rPr>
        <w:t xml:space="preserve"> punktów</w:t>
      </w:r>
      <w:r w:rsidR="009B3D00" w:rsidRPr="00483BBB">
        <w:rPr>
          <w:rFonts w:ascii="Arial" w:hAnsi="Arial" w:cs="Arial"/>
          <w:b/>
          <w:bCs/>
          <w:sz w:val="22"/>
          <w:szCs w:val="22"/>
        </w:rPr>
        <w:t>;</w:t>
      </w:r>
    </w:p>
    <w:p w14:paraId="73212E7E" w14:textId="4B7A808E" w:rsidR="00616C0B" w:rsidRPr="00483BBB" w:rsidRDefault="00AB1BA1" w:rsidP="00616C0B">
      <w:pPr>
        <w:tabs>
          <w:tab w:val="left" w:pos="345"/>
        </w:tabs>
        <w:spacing w:before="120" w:after="120" w:line="100" w:lineRule="atLeast"/>
        <w:ind w:left="799" w:hanging="572"/>
        <w:jc w:val="both"/>
        <w:rPr>
          <w:rFonts w:ascii="Arial" w:hAnsi="Arial" w:cs="Arial"/>
          <w:sz w:val="22"/>
          <w:szCs w:val="22"/>
        </w:rPr>
      </w:pPr>
      <w:r w:rsidRPr="00483BBB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3BBB">
        <w:rPr>
          <w:rFonts w:ascii="Arial" w:hAnsi="Arial" w:cs="Arial"/>
          <w:sz w:val="22"/>
          <w:szCs w:val="22"/>
        </w:rPr>
        <w:instrText xml:space="preserve"> FORMCHECKBOX </w:instrText>
      </w:r>
      <w:r w:rsidRPr="00483BBB">
        <w:rPr>
          <w:rStyle w:val="FontStyle32"/>
          <w:rFonts w:ascii="Arial" w:hAnsi="Arial" w:cs="Arial"/>
          <w:color w:val="000000"/>
        </w:rPr>
      </w:r>
      <w:r w:rsidRPr="00483BBB">
        <w:rPr>
          <w:rStyle w:val="FontStyle32"/>
          <w:rFonts w:ascii="Arial" w:hAnsi="Arial" w:cs="Arial"/>
          <w:color w:val="000000"/>
        </w:rPr>
        <w:fldChar w:fldCharType="separate"/>
      </w:r>
      <w:r w:rsidRPr="00483BBB">
        <w:rPr>
          <w:rStyle w:val="FontStyle32"/>
          <w:rFonts w:ascii="Arial" w:hAnsi="Arial" w:cs="Arial"/>
          <w:color w:val="000000"/>
        </w:rPr>
        <w:fldChar w:fldCharType="end"/>
      </w:r>
      <w:r w:rsidRPr="00483BBB">
        <w:rPr>
          <w:rStyle w:val="FontStyle32"/>
          <w:rFonts w:ascii="Arial" w:hAnsi="Arial" w:cs="Arial"/>
          <w:color w:val="000000"/>
        </w:rPr>
        <w:t xml:space="preserve">* </w:t>
      </w:r>
      <w:r w:rsidR="005E1C52" w:rsidRPr="00483BBB">
        <w:rPr>
          <w:rStyle w:val="FontStyle32"/>
          <w:rFonts w:ascii="Arial" w:hAnsi="Arial" w:cs="Arial"/>
          <w:color w:val="000000"/>
        </w:rPr>
        <w:t>Oświadczam</w:t>
      </w:r>
      <w:r w:rsidR="00FF6451" w:rsidRPr="00483BBB">
        <w:rPr>
          <w:rFonts w:ascii="Arial" w:hAnsi="Arial" w:cs="Arial"/>
          <w:sz w:val="22"/>
          <w:szCs w:val="22"/>
        </w:rPr>
        <w:t xml:space="preserve">, że </w:t>
      </w:r>
      <w:r w:rsidR="005E1C52" w:rsidRPr="00483BBB">
        <w:rPr>
          <w:rFonts w:ascii="Arial" w:hAnsi="Arial" w:cs="Arial"/>
          <w:sz w:val="22"/>
          <w:szCs w:val="22"/>
        </w:rPr>
        <w:t xml:space="preserve">oferuję </w:t>
      </w:r>
      <w:r w:rsidR="00FE7A1F" w:rsidRPr="00483BBB">
        <w:rPr>
          <w:rFonts w:ascii="Arial" w:hAnsi="Arial" w:cs="Arial"/>
          <w:sz w:val="22"/>
          <w:szCs w:val="22"/>
        </w:rPr>
        <w:t xml:space="preserve">termin gwarancji wynoszący 36 miesięcy </w:t>
      </w:r>
      <w:r w:rsidR="00616C0B" w:rsidRPr="00483BBB">
        <w:rPr>
          <w:rFonts w:ascii="Arial" w:hAnsi="Arial" w:cs="Arial"/>
          <w:b/>
          <w:bCs/>
          <w:sz w:val="22"/>
          <w:szCs w:val="22"/>
        </w:rPr>
        <w:t xml:space="preserve">– </w:t>
      </w:r>
      <w:r w:rsidR="00FE7A1F" w:rsidRPr="00483BBB">
        <w:rPr>
          <w:rFonts w:ascii="Arial" w:hAnsi="Arial" w:cs="Arial"/>
          <w:b/>
          <w:bCs/>
          <w:sz w:val="22"/>
          <w:szCs w:val="22"/>
        </w:rPr>
        <w:t>2</w:t>
      </w:r>
      <w:r w:rsidR="00616C0B" w:rsidRPr="00483BBB">
        <w:rPr>
          <w:rFonts w:ascii="Arial" w:hAnsi="Arial" w:cs="Arial"/>
          <w:b/>
          <w:bCs/>
          <w:sz w:val="22"/>
          <w:szCs w:val="22"/>
        </w:rPr>
        <w:t>0 punktów</w:t>
      </w:r>
      <w:r w:rsidR="009B3D00" w:rsidRPr="00483BBB">
        <w:rPr>
          <w:rFonts w:ascii="Arial" w:hAnsi="Arial" w:cs="Arial"/>
          <w:b/>
          <w:bCs/>
          <w:sz w:val="22"/>
          <w:szCs w:val="22"/>
        </w:rPr>
        <w:t>;</w:t>
      </w:r>
    </w:p>
    <w:p w14:paraId="21B71490" w14:textId="77777777" w:rsidR="005E1C52" w:rsidRDefault="005E1C52" w:rsidP="009E276E">
      <w:pPr>
        <w:tabs>
          <w:tab w:val="left" w:pos="345"/>
        </w:tabs>
        <w:spacing w:before="120" w:after="120" w:line="100" w:lineRule="atLeast"/>
        <w:ind w:left="799" w:hanging="572"/>
        <w:jc w:val="both"/>
        <w:rPr>
          <w:rFonts w:ascii="Arial" w:hAnsi="Arial" w:cs="Arial"/>
          <w:sz w:val="22"/>
          <w:szCs w:val="22"/>
        </w:rPr>
      </w:pP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F40FD35" w14:textId="77777777" w:rsidR="00C10799" w:rsidRPr="00C10799" w:rsidRDefault="00C10799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>z późn.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późn.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 xml:space="preserve">wskazane poniżej informacje </w:t>
      </w:r>
      <w:r w:rsidRPr="00304ABF">
        <w:rPr>
          <w:rFonts w:ascii="Arial" w:hAnsi="Arial" w:cs="Arial"/>
          <w:sz w:val="22"/>
          <w:szCs w:val="22"/>
        </w:rPr>
        <w:lastRenderedPageBreak/>
        <w:t>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>rozumieniu przepisów o 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75F9EC0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FE01718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78DD54E3" w14:textId="77777777" w:rsidR="00070E14" w:rsidRPr="00304ABF" w:rsidRDefault="00070E14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(-ami)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4B60CAC" w14:textId="77777777" w:rsidR="007E0672" w:rsidRPr="00BA28F1" w:rsidRDefault="007E0672" w:rsidP="007E0672">
      <w:pPr>
        <w:rPr>
          <w:sz w:val="20"/>
          <w:szCs w:val="20"/>
        </w:rPr>
      </w:pPr>
    </w:p>
    <w:p w14:paraId="3DD04584" w14:textId="77777777" w:rsidR="00E23F46" w:rsidRPr="009379B9" w:rsidRDefault="00E23F46" w:rsidP="0049733E">
      <w:pPr>
        <w:ind w:left="4248" w:firstLine="708"/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659E" w14:textId="77777777" w:rsidR="00A33649" w:rsidRDefault="00A33649" w:rsidP="00A63A0D">
      <w:r>
        <w:separator/>
      </w:r>
    </w:p>
  </w:endnote>
  <w:endnote w:type="continuationSeparator" w:id="0">
    <w:p w14:paraId="62771090" w14:textId="77777777" w:rsidR="00A33649" w:rsidRDefault="00A33649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F18FE" w14:textId="77777777" w:rsidR="00A33649" w:rsidRDefault="00A33649" w:rsidP="00A63A0D">
      <w:r>
        <w:separator/>
      </w:r>
    </w:p>
  </w:footnote>
  <w:footnote w:type="continuationSeparator" w:id="0">
    <w:p w14:paraId="66DF1E12" w14:textId="77777777" w:rsidR="00A33649" w:rsidRDefault="00A33649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2"/>
  </w:num>
  <w:num w:numId="12" w16cid:durableId="1258707154">
    <w:abstractNumId w:val="20"/>
  </w:num>
  <w:num w:numId="13" w16cid:durableId="1681658544">
    <w:abstractNumId w:val="40"/>
  </w:num>
  <w:num w:numId="14" w16cid:durableId="271324179">
    <w:abstractNumId w:val="10"/>
  </w:num>
  <w:num w:numId="15" w16cid:durableId="115955970">
    <w:abstractNumId w:val="36"/>
  </w:num>
  <w:num w:numId="16" w16cid:durableId="913585125">
    <w:abstractNumId w:val="33"/>
  </w:num>
  <w:num w:numId="17" w16cid:durableId="910776684">
    <w:abstractNumId w:val="41"/>
  </w:num>
  <w:num w:numId="18" w16cid:durableId="1011221949">
    <w:abstractNumId w:val="32"/>
  </w:num>
  <w:num w:numId="19" w16cid:durableId="2136480366">
    <w:abstractNumId w:val="26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7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1"/>
  </w:num>
  <w:num w:numId="28" w16cid:durableId="749156569">
    <w:abstractNumId w:val="25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4"/>
  </w:num>
  <w:num w:numId="33" w16cid:durableId="594364676">
    <w:abstractNumId w:val="37"/>
  </w:num>
  <w:num w:numId="34" w16cid:durableId="44918743">
    <w:abstractNumId w:val="30"/>
  </w:num>
  <w:num w:numId="35" w16cid:durableId="2129660984">
    <w:abstractNumId w:val="28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5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60060"/>
    <w:rsid w:val="00272838"/>
    <w:rsid w:val="00275729"/>
    <w:rsid w:val="00276585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300639"/>
    <w:rsid w:val="00304ABF"/>
    <w:rsid w:val="00307EBF"/>
    <w:rsid w:val="00315DBC"/>
    <w:rsid w:val="00321886"/>
    <w:rsid w:val="00321DB1"/>
    <w:rsid w:val="00341C2F"/>
    <w:rsid w:val="0034709B"/>
    <w:rsid w:val="00356E48"/>
    <w:rsid w:val="00376FC2"/>
    <w:rsid w:val="00392A38"/>
    <w:rsid w:val="003E2D55"/>
    <w:rsid w:val="00406D28"/>
    <w:rsid w:val="00441101"/>
    <w:rsid w:val="00443731"/>
    <w:rsid w:val="00445A58"/>
    <w:rsid w:val="00450887"/>
    <w:rsid w:val="00483BBB"/>
    <w:rsid w:val="00493353"/>
    <w:rsid w:val="0049733E"/>
    <w:rsid w:val="004A3D64"/>
    <w:rsid w:val="004A72E5"/>
    <w:rsid w:val="004E00B7"/>
    <w:rsid w:val="00502269"/>
    <w:rsid w:val="00510FD7"/>
    <w:rsid w:val="0053133D"/>
    <w:rsid w:val="00543BB3"/>
    <w:rsid w:val="00563504"/>
    <w:rsid w:val="00574639"/>
    <w:rsid w:val="00580164"/>
    <w:rsid w:val="005A66CE"/>
    <w:rsid w:val="005D4DED"/>
    <w:rsid w:val="005E1C52"/>
    <w:rsid w:val="00616C0B"/>
    <w:rsid w:val="00650FEF"/>
    <w:rsid w:val="00663237"/>
    <w:rsid w:val="00676068"/>
    <w:rsid w:val="00692347"/>
    <w:rsid w:val="006C00E1"/>
    <w:rsid w:val="006C7032"/>
    <w:rsid w:val="006C78FC"/>
    <w:rsid w:val="006E2498"/>
    <w:rsid w:val="0070211F"/>
    <w:rsid w:val="00715CD3"/>
    <w:rsid w:val="007312B4"/>
    <w:rsid w:val="0074353A"/>
    <w:rsid w:val="00791F07"/>
    <w:rsid w:val="007931ED"/>
    <w:rsid w:val="007A15F4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87095"/>
    <w:rsid w:val="008B4BD1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33649"/>
    <w:rsid w:val="00A63A0D"/>
    <w:rsid w:val="00A657C1"/>
    <w:rsid w:val="00A71ED8"/>
    <w:rsid w:val="00A72B4C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35235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C60FA"/>
    <w:rsid w:val="00ED0460"/>
    <w:rsid w:val="00ED3D3D"/>
    <w:rsid w:val="00EF1638"/>
    <w:rsid w:val="00F23DA2"/>
    <w:rsid w:val="00F25EDB"/>
    <w:rsid w:val="00F43167"/>
    <w:rsid w:val="00F603A7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730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18</cp:revision>
  <cp:lastPrinted>2021-11-15T10:38:00Z</cp:lastPrinted>
  <dcterms:created xsi:type="dcterms:W3CDTF">2026-01-28T10:29:00Z</dcterms:created>
  <dcterms:modified xsi:type="dcterms:W3CDTF">2026-03-19T12:27:00Z</dcterms:modified>
</cp:coreProperties>
</file>